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D36517" w:rsidRPr="00943BA8" w14:paraId="47B34C79" w14:textId="77777777" w:rsidTr="001B149E">
        <w:trPr>
          <w:gridAfter w:val="1"/>
          <w:wAfter w:w="2693" w:type="dxa"/>
          <w:trHeight w:val="353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741" w14:textId="26A530F5" w:rsidR="00D36517" w:rsidRPr="00D36517" w:rsidRDefault="001333E3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8ABD" w14:textId="4D8EB1D0" w:rsidR="008A0FEF" w:rsidRPr="00C2693B" w:rsidRDefault="008A0FEF" w:rsidP="008A0FEF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Смола ионообменная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625A" w14:textId="52A48A76" w:rsidR="00D36517" w:rsidRPr="00C2693B" w:rsidRDefault="00D36517" w:rsidP="00C269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Смола ионообменная (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Анионит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3E6" w14:textId="77777777" w:rsidR="00D36517" w:rsidRPr="00446A3B" w:rsidRDefault="00D36517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517" w:rsidRPr="00943BA8" w14:paraId="55A2014E" w14:textId="77777777" w:rsidTr="001B149E">
        <w:trPr>
          <w:gridAfter w:val="1"/>
          <w:wAfter w:w="2693" w:type="dxa"/>
          <w:trHeight w:val="50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6B8F" w14:textId="21F84C2A" w:rsidR="00D36517" w:rsidRPr="00912602" w:rsidRDefault="00D36517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0A9E" w14:textId="3A1542C2" w:rsidR="00D36517" w:rsidRPr="0081779B" w:rsidRDefault="00D36517" w:rsidP="006E7A0E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Назначение, описание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15AF" w14:textId="3633672C" w:rsidR="00D36517" w:rsidRPr="0081779B" w:rsidRDefault="00D36517" w:rsidP="0081779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Э</w:t>
            </w: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то твердый, нерастворимый материал, молекулярная структура которого включает радикалы основного характера. Представляет собой шарики желтого цвета</w:t>
            </w:r>
            <w:proofErr w:type="gramStart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C2693B">
              <w:rPr>
                <w:rFonts w:ascii="Gotham Pro Regular" w:hAnsi="Gotham Pro Regular"/>
                <w:color w:val="343434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gramEnd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арактеризуется повышенной чистотой. Содержание ионов хлора - не более 5 мкг/</w:t>
            </w:r>
            <w:proofErr w:type="gramStart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End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 xml:space="preserve">, железа - 0,03%, щелочи - 0,5 </w:t>
            </w:r>
            <w:proofErr w:type="spellStart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мкэкв</w:t>
            </w:r>
            <w:proofErr w:type="spellEnd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 xml:space="preserve">/г, </w:t>
            </w:r>
            <w:proofErr w:type="spellStart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СОз</w:t>
            </w:r>
            <w:proofErr w:type="spellEnd"/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-формы - 7%.Предназначен анионит для глубокой очистки и обессоливания воды в медицинской, химической, фармацевтической и пищевой промышленности.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C97" w14:textId="77777777" w:rsidR="00D36517" w:rsidRPr="00446A3B" w:rsidRDefault="00D36517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517" w:rsidRPr="00943BA8" w14:paraId="6AD0D939" w14:textId="77777777" w:rsidTr="001B149E">
        <w:trPr>
          <w:gridAfter w:val="1"/>
          <w:wAfter w:w="2693" w:type="dxa"/>
          <w:trHeight w:val="50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FB86" w14:textId="77777777" w:rsidR="00D36517" w:rsidRDefault="00D36517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1E44" w14:textId="7648DFF9" w:rsidR="00D36517" w:rsidRPr="0081779B" w:rsidRDefault="00D36517" w:rsidP="00A82343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Гарантийный срок хранения продукта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07B3" w14:textId="7E3C9C66" w:rsidR="00D36517" w:rsidRPr="00C2693B" w:rsidRDefault="00D36517" w:rsidP="00A82343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1 год со дня изготовления.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E36" w14:textId="77777777" w:rsidR="00D36517" w:rsidRPr="00446A3B" w:rsidRDefault="00D36517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6282E314" w:rsidR="001B149E" w:rsidRDefault="001333E3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1333E3">
        <w:trPr>
          <w:gridAfter w:val="1"/>
          <w:wAfter w:w="2693" w:type="dxa"/>
          <w:trHeight w:val="7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0B684A6F" w:rsidR="001B149E" w:rsidRPr="001B149E" w:rsidRDefault="001333E3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4C839E86" w:rsidR="001B149E" w:rsidRDefault="001333E3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325F2A95" w:rsidR="001B149E" w:rsidRDefault="001333E3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633B704C" w:rsidR="001B149E" w:rsidRPr="0081779B" w:rsidRDefault="001B149E" w:rsidP="001333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Ма</w:t>
            </w:r>
            <w:r w:rsidR="001333E3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й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187E2CD9" w:rsidR="001B149E" w:rsidRDefault="001333E3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035B23FA" w:rsidR="001B149E" w:rsidRPr="0081779B" w:rsidRDefault="001B149E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1F0EEC1B" w:rsidR="001B149E" w:rsidRDefault="001333E3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1E61CC29" w:rsidR="001B149E" w:rsidRDefault="001333E3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3D6BF151" w:rsidR="001B149E" w:rsidRDefault="001333E3" w:rsidP="001333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Товар поставл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я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lastRenderedPageBreak/>
        <w:t>Примечание.</w:t>
      </w:r>
    </w:p>
    <w:p w14:paraId="1E5BBE5B" w14:textId="28E20861" w:rsidR="009D6645" w:rsidRDefault="00423468" w:rsidP="001333E3">
      <w:pPr>
        <w:suppressLineNumbers/>
        <w:jc w:val="both"/>
        <w:rPr>
          <w:b/>
          <w:i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otham Pro Regular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3E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A0FEF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46</cp:revision>
  <cp:lastPrinted>2018-03-13T06:03:00Z</cp:lastPrinted>
  <dcterms:created xsi:type="dcterms:W3CDTF">2017-06-06T09:50:00Z</dcterms:created>
  <dcterms:modified xsi:type="dcterms:W3CDTF">2018-05-25T02:46:00Z</dcterms:modified>
</cp:coreProperties>
</file>